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0647" w14:textId="77777777" w:rsidR="00C45C43" w:rsidRPr="00A82B09" w:rsidRDefault="00C45C43">
      <w:pPr>
        <w:pStyle w:val="Textoindependiente"/>
        <w:rPr>
          <w:rFonts w:ascii="Arial" w:hAnsi="Arial" w:cs="Arial"/>
        </w:rPr>
      </w:pPr>
    </w:p>
    <w:p w14:paraId="26FFA318" w14:textId="77777777" w:rsidR="00C45C43" w:rsidRPr="008445B1" w:rsidRDefault="00C45C4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38208644" w14:textId="77777777" w:rsidR="00C45C43" w:rsidRPr="008445B1" w:rsidRDefault="00C45C4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4847EB">
        <w:rPr>
          <w:rFonts w:ascii="Arial" w:hAnsi="Arial" w:cs="Arial"/>
          <w:noProof/>
        </w:rPr>
        <w:t>LIZETH YURLEY HERNANDEZ RODRIGUEZ</w:t>
      </w:r>
      <w:r w:rsidRPr="008445B1">
        <w:rPr>
          <w:rFonts w:ascii="Arial" w:hAnsi="Arial" w:cs="Arial"/>
        </w:rPr>
        <w:tab/>
      </w:r>
    </w:p>
    <w:p w14:paraId="52CBC188" w14:textId="77777777" w:rsidR="00C45C43" w:rsidRPr="008445B1" w:rsidRDefault="00C45C4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4847EB">
        <w:rPr>
          <w:rFonts w:ascii="Arial" w:hAnsi="Arial" w:cs="Arial"/>
          <w:noProof/>
        </w:rPr>
        <w:t>1006253001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6DCC6EA5" w14:textId="77777777" w:rsidR="00C45C43" w:rsidRPr="008445B1" w:rsidRDefault="00C45C4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4847EB">
        <w:rPr>
          <w:rFonts w:ascii="Arial" w:hAnsi="Arial" w:cs="Arial"/>
          <w:noProof/>
          <w:color w:val="000000"/>
        </w:rPr>
        <w:t>3500238177</w:t>
      </w:r>
      <w:r w:rsidRPr="008445B1">
        <w:rPr>
          <w:rFonts w:ascii="Arial" w:hAnsi="Arial" w:cs="Arial"/>
          <w:color w:val="000000"/>
        </w:rPr>
        <w:tab/>
      </w:r>
    </w:p>
    <w:p w14:paraId="56BDB3E4" w14:textId="77777777" w:rsidR="00C45C43" w:rsidRPr="008445B1" w:rsidRDefault="00C45C4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4847EB">
        <w:rPr>
          <w:rFonts w:ascii="Arial" w:hAnsi="Arial" w:cs="Arial"/>
          <w:noProof/>
        </w:rPr>
        <w:t>4500369717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46AB06B9" w14:textId="77777777" w:rsidR="00C45C43" w:rsidRPr="008445B1" w:rsidRDefault="00C45C43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4847EB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14:paraId="2A2DB955" w14:textId="77777777" w:rsidR="00C45C43" w:rsidRPr="008445B1" w:rsidRDefault="00C45C43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4847EB">
        <w:rPr>
          <w:rFonts w:ascii="Arial" w:hAnsi="Arial" w:cs="Arial"/>
          <w:noProof/>
        </w:rPr>
        <w:t>31/ago/2025</w:t>
      </w:r>
    </w:p>
    <w:p w14:paraId="372BA85A" w14:textId="77777777" w:rsidR="00C45C43" w:rsidRPr="00A82B09" w:rsidRDefault="00C45C4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20E6608F" w14:textId="77777777" w:rsidR="00C45C43" w:rsidRPr="00A82B09" w:rsidRDefault="00C45C43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41131BF3" w14:textId="77777777" w:rsidR="00C45C43" w:rsidRPr="00A82B09" w:rsidRDefault="00C45C43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1524167E" w14:textId="77777777" w:rsidR="00C45C43" w:rsidRDefault="00C45C43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4847EB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Mejoramiento de la calidad de vida con actividades físicas y recreación para la población de Santiago de Cali" BP -26005300.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247F91C1" w14:textId="77777777" w:rsidR="00C45C43" w:rsidRPr="00A82B09" w:rsidRDefault="00C45C43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4D075282" w14:textId="77777777" w:rsidR="00C45C43" w:rsidRPr="00A82B09" w:rsidRDefault="00C45C43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4847EB">
        <w:rPr>
          <w:rFonts w:ascii="Arial" w:hAnsi="Arial" w:cs="Arial"/>
          <w:noProof/>
          <w:lang w:val="es-ES_tradnl"/>
        </w:rPr>
        <w:t>4162.010.26.1.2033-2025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2CF52450" w14:textId="77777777" w:rsidR="00C45C43" w:rsidRPr="00A82B09" w:rsidRDefault="00C45C43" w:rsidP="005E7EDD">
      <w:pPr>
        <w:pStyle w:val="Textoindependiente"/>
        <w:ind w:left="360"/>
        <w:rPr>
          <w:rFonts w:ascii="Arial" w:hAnsi="Arial" w:cs="Arial"/>
          <w:b/>
        </w:rPr>
      </w:pPr>
    </w:p>
    <w:p w14:paraId="537ED7CB" w14:textId="77777777" w:rsidR="00C45C43" w:rsidRPr="00A82B09" w:rsidRDefault="00C45C43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4297291" w14:textId="77777777" w:rsidR="00C45C43" w:rsidRPr="00A82B09" w:rsidRDefault="00C45C43">
      <w:pPr>
        <w:pStyle w:val="Textoindependiente"/>
        <w:rPr>
          <w:rFonts w:ascii="Arial" w:hAnsi="Arial" w:cs="Arial"/>
          <w:b/>
        </w:rPr>
      </w:pPr>
    </w:p>
    <w:p w14:paraId="051D0D21" w14:textId="77777777" w:rsidR="00C45C43" w:rsidRPr="0018673C" w:rsidRDefault="00C45C43" w:rsidP="0018673C">
      <w:pPr>
        <w:pStyle w:val="Textoindependiente"/>
        <w:rPr>
          <w:rFonts w:ascii="Arial" w:hAnsi="Arial" w:cs="Arial"/>
          <w:b/>
        </w:rPr>
      </w:pPr>
      <w:r w:rsidRPr="0018673C">
        <w:rPr>
          <w:rFonts w:ascii="Arial" w:hAnsi="Arial" w:cs="Arial"/>
        </w:rPr>
        <w:t xml:space="preserve">Informe de gestión relacionada con la ejecución de la </w:t>
      </w:r>
      <w:r w:rsidRPr="0018673C">
        <w:rPr>
          <w:rFonts w:ascii="Arial" w:hAnsi="Arial" w:cs="Arial"/>
          <w:b/>
        </w:rPr>
        <w:t>PRIMERA CUOTA</w:t>
      </w:r>
    </w:p>
    <w:p w14:paraId="468D6668" w14:textId="77777777" w:rsidR="00C45C43" w:rsidRPr="0018673C" w:rsidRDefault="00C45C43" w:rsidP="0018673C">
      <w:pPr>
        <w:pStyle w:val="Textoindependiente"/>
        <w:rPr>
          <w:rFonts w:ascii="Arial" w:hAnsi="Arial" w:cs="Arial"/>
          <w:b/>
        </w:rPr>
      </w:pPr>
    </w:p>
    <w:p w14:paraId="7FB7A8C7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1. Apoyar la realización y asistencia en el desarrollo de las actividades formativas facilitando los procesos del </w:t>
      </w:r>
      <w:proofErr w:type="gramStart"/>
      <w:r w:rsidRPr="0018673C">
        <w:rPr>
          <w:rFonts w:ascii="Arial" w:hAnsi="Arial" w:cs="Arial"/>
          <w:bCs/>
        </w:rPr>
        <w:t>proyecto,  y</w:t>
      </w:r>
      <w:proofErr w:type="gramEnd"/>
      <w:r w:rsidRPr="0018673C">
        <w:rPr>
          <w:rFonts w:ascii="Arial" w:hAnsi="Arial" w:cs="Arial"/>
          <w:bCs/>
        </w:rPr>
        <w:t xml:space="preserve"> organizando el desarrollo de las acciones para la atención del programa Activamente y </w:t>
      </w:r>
      <w:proofErr w:type="spellStart"/>
      <w:r w:rsidRPr="0018673C">
        <w:rPr>
          <w:rFonts w:ascii="Arial" w:hAnsi="Arial" w:cs="Arial"/>
          <w:bCs/>
        </w:rPr>
        <w:t>demas</w:t>
      </w:r>
      <w:proofErr w:type="spellEnd"/>
      <w:r w:rsidRPr="0018673C">
        <w:rPr>
          <w:rFonts w:ascii="Arial" w:hAnsi="Arial" w:cs="Arial"/>
          <w:bCs/>
        </w:rPr>
        <w:t xml:space="preserve"> actividades del proyecto apoyando la ejecución de tareas durante jornadas y eventos en campo, orientados a la intervención con las distintas poblaciones vinculadas al proyecto o en los procesos de socialización y vinculación de la población beneficiaria.</w:t>
      </w:r>
    </w:p>
    <w:p w14:paraId="43D2CE5B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</w:p>
    <w:p w14:paraId="094360D7" w14:textId="5D38A23D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>Apoyé</w:t>
      </w:r>
      <w:r w:rsidRPr="0018673C">
        <w:rPr>
          <w:rFonts w:ascii="Arial" w:hAnsi="Arial" w:cs="Arial"/>
          <w:bCs/>
        </w:rPr>
        <w:t xml:space="preserve"> en el desarrollo de jornadas deportivas y recreativas a los beneficiarios del programa Activamente, enfocándonos en trabajar flexibilidad y equilibrio, atendiendo a la comunidad de adulto mayor, gracias a la oferta de la </w:t>
      </w:r>
      <w:proofErr w:type="gramStart"/>
      <w:r w:rsidRPr="0018673C">
        <w:rPr>
          <w:rFonts w:ascii="Arial" w:hAnsi="Arial" w:cs="Arial"/>
          <w:bCs/>
        </w:rPr>
        <w:t>Secretaria</w:t>
      </w:r>
      <w:proofErr w:type="gramEnd"/>
      <w:r w:rsidRPr="0018673C">
        <w:rPr>
          <w:rFonts w:ascii="Arial" w:hAnsi="Arial" w:cs="Arial"/>
          <w:bCs/>
        </w:rPr>
        <w:t xml:space="preserve"> del Deporte y la Recreación.</w:t>
      </w:r>
    </w:p>
    <w:p w14:paraId="78E6BB2B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 </w:t>
      </w:r>
    </w:p>
    <w:p w14:paraId="46A7611F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E45CFE2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 </w:t>
      </w:r>
    </w:p>
    <w:p w14:paraId="7744E0F9" w14:textId="0D673976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>No fui</w:t>
      </w:r>
      <w:r w:rsidRPr="0018673C">
        <w:rPr>
          <w:rFonts w:ascii="Arial" w:hAnsi="Arial" w:cs="Arial"/>
          <w:bCs/>
        </w:rPr>
        <w:t xml:space="preserve"> requerida para el desarrollo de esta actividad durante este periodo.</w:t>
      </w:r>
    </w:p>
    <w:p w14:paraId="2877A26D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</w:p>
    <w:p w14:paraId="109EEDB7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lastRenderedPageBreak/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3C124F36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 </w:t>
      </w:r>
    </w:p>
    <w:p w14:paraId="25759A45" w14:textId="476153BD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- </w:t>
      </w:r>
      <w:r w:rsidRPr="0018673C">
        <w:rPr>
          <w:rFonts w:ascii="Arial" w:hAnsi="Arial" w:cs="Arial"/>
          <w:bCs/>
        </w:rPr>
        <w:t>Participé</w:t>
      </w:r>
      <w:r w:rsidRPr="0018673C">
        <w:rPr>
          <w:rFonts w:ascii="Arial" w:hAnsi="Arial" w:cs="Arial"/>
          <w:bCs/>
        </w:rPr>
        <w:t xml:space="preserve"> de la socialización virtual de cuentas de cobro, organizada por el coordinador de cuentas de cobro Moisés barón, en donde presentó el nuevo formato del informe de gestión.</w:t>
      </w:r>
    </w:p>
    <w:p w14:paraId="2BABFFC4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</w:p>
    <w:p w14:paraId="007FCC9C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41D93E4F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 </w:t>
      </w:r>
    </w:p>
    <w:p w14:paraId="46383B09" w14:textId="54F7EA03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- </w:t>
      </w:r>
      <w:r w:rsidRPr="0018673C">
        <w:rPr>
          <w:rFonts w:ascii="Arial" w:hAnsi="Arial" w:cs="Arial"/>
          <w:bCs/>
        </w:rPr>
        <w:t>No fui</w:t>
      </w:r>
      <w:r w:rsidRPr="0018673C">
        <w:rPr>
          <w:rFonts w:ascii="Arial" w:hAnsi="Arial" w:cs="Arial"/>
          <w:bCs/>
        </w:rPr>
        <w:t xml:space="preserve"> requerida para el desarrollo de esta actividad durante este periodo.</w:t>
      </w:r>
    </w:p>
    <w:p w14:paraId="763DA182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</w:p>
    <w:p w14:paraId="3569DEE1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 xml:space="preserve"> 5.Las demás relacionadas con el desarrollo del objeto contractual.</w:t>
      </w:r>
    </w:p>
    <w:p w14:paraId="399831E2" w14:textId="77777777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</w:p>
    <w:p w14:paraId="1EBE8445" w14:textId="61EFBE04" w:rsidR="0018673C" w:rsidRPr="0018673C" w:rsidRDefault="0018673C" w:rsidP="0018673C">
      <w:pPr>
        <w:pStyle w:val="Textoindependiente"/>
        <w:rPr>
          <w:rFonts w:ascii="Arial" w:hAnsi="Arial" w:cs="Arial"/>
          <w:bCs/>
        </w:rPr>
      </w:pPr>
      <w:r w:rsidRPr="0018673C">
        <w:rPr>
          <w:rFonts w:ascii="Arial" w:hAnsi="Arial" w:cs="Arial"/>
          <w:bCs/>
        </w:rPr>
        <w:t>Realicé</w:t>
      </w:r>
      <w:r w:rsidRPr="0018673C">
        <w:rPr>
          <w:rFonts w:ascii="Arial" w:hAnsi="Arial" w:cs="Arial"/>
          <w:bCs/>
        </w:rPr>
        <w:t xml:space="preserve"> una jornada de socialización de la oferta del programa Activamente y de la </w:t>
      </w:r>
      <w:proofErr w:type="gramStart"/>
      <w:r w:rsidRPr="0018673C">
        <w:rPr>
          <w:rFonts w:ascii="Arial" w:hAnsi="Arial" w:cs="Arial"/>
          <w:bCs/>
        </w:rPr>
        <w:t>Secretaria</w:t>
      </w:r>
      <w:proofErr w:type="gramEnd"/>
      <w:r w:rsidRPr="0018673C">
        <w:rPr>
          <w:rFonts w:ascii="Arial" w:hAnsi="Arial" w:cs="Arial"/>
          <w:bCs/>
        </w:rPr>
        <w:t xml:space="preserve"> del Deporte y la Recreación.</w:t>
      </w:r>
    </w:p>
    <w:p w14:paraId="10826BB9" w14:textId="77777777" w:rsidR="00C45C43" w:rsidRPr="0018673C" w:rsidRDefault="00C45C43" w:rsidP="0018673C">
      <w:pPr>
        <w:pStyle w:val="Textoindependiente"/>
        <w:rPr>
          <w:rFonts w:ascii="Arial" w:hAnsi="Arial" w:cs="Arial"/>
          <w:b/>
        </w:rPr>
      </w:pPr>
    </w:p>
    <w:p w14:paraId="766B416A" w14:textId="77777777" w:rsidR="00C45C43" w:rsidRPr="0018673C" w:rsidRDefault="00C45C43" w:rsidP="0018673C">
      <w:pPr>
        <w:pStyle w:val="Textoindependiente"/>
        <w:rPr>
          <w:rFonts w:ascii="Arial" w:hAnsi="Arial" w:cs="Arial"/>
          <w:b/>
        </w:rPr>
      </w:pPr>
      <w:r w:rsidRPr="0018673C">
        <w:rPr>
          <w:rFonts w:ascii="Arial" w:hAnsi="Arial" w:cs="Arial"/>
        </w:rPr>
        <w:t xml:space="preserve">Informe de gestión relacionada con la ejecución de la </w:t>
      </w:r>
      <w:r w:rsidRPr="0018673C">
        <w:rPr>
          <w:rFonts w:ascii="Arial" w:hAnsi="Arial" w:cs="Arial"/>
          <w:b/>
        </w:rPr>
        <w:t>SEGUNDA CUOTA</w:t>
      </w:r>
    </w:p>
    <w:p w14:paraId="0BB97BF8" w14:textId="77777777" w:rsidR="00C45C43" w:rsidRPr="0018673C" w:rsidRDefault="00C45C43" w:rsidP="0018673C">
      <w:pPr>
        <w:pStyle w:val="Default"/>
        <w:jc w:val="both"/>
      </w:pPr>
    </w:p>
    <w:p w14:paraId="77B26D2B" w14:textId="77777777" w:rsidR="0018673C" w:rsidRPr="0018673C" w:rsidRDefault="00C45C43" w:rsidP="0018673C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s-ES" w:eastAsia="es-ES"/>
        </w:rPr>
      </w:pPr>
      <w:r w:rsidRPr="0018673C">
        <w:rPr>
          <w:rFonts w:ascii="Arial" w:hAnsi="Arial" w:cs="Arial"/>
        </w:rPr>
        <w:t xml:space="preserve"> </w:t>
      </w:r>
      <w:r w:rsidRPr="0018673C">
        <w:rPr>
          <w:rFonts w:ascii="Arial" w:hAnsi="Arial" w:cs="Arial"/>
          <w:color w:val="000000"/>
        </w:rPr>
        <w:t> </w:t>
      </w:r>
      <w:r w:rsidR="0018673C" w:rsidRPr="0018673C">
        <w:rPr>
          <w:rFonts w:ascii="Arial" w:hAnsi="Arial" w:cs="Arial"/>
          <w:color w:val="000000"/>
          <w:lang w:val="es-ES" w:eastAsia="es-ES"/>
        </w:rPr>
        <w:t xml:space="preserve">1. Apoyar la realización y asistencia en el desarrollo de las actividades formativas facilitando los procesos del </w:t>
      </w:r>
      <w:proofErr w:type="gramStart"/>
      <w:r w:rsidR="0018673C" w:rsidRPr="0018673C">
        <w:rPr>
          <w:rFonts w:ascii="Arial" w:hAnsi="Arial" w:cs="Arial"/>
          <w:color w:val="000000"/>
          <w:lang w:val="es-ES" w:eastAsia="es-ES"/>
        </w:rPr>
        <w:t>proyecto,  y</w:t>
      </w:r>
      <w:proofErr w:type="gramEnd"/>
      <w:r w:rsidR="0018673C" w:rsidRPr="0018673C">
        <w:rPr>
          <w:rFonts w:ascii="Arial" w:hAnsi="Arial" w:cs="Arial"/>
          <w:color w:val="000000"/>
          <w:lang w:val="es-ES" w:eastAsia="es-ES"/>
        </w:rPr>
        <w:t xml:space="preserve"> organizando el desarrollo de las acciones para la atención del programa Activamente y </w:t>
      </w:r>
      <w:proofErr w:type="spellStart"/>
      <w:r w:rsidR="0018673C" w:rsidRPr="0018673C">
        <w:rPr>
          <w:rFonts w:ascii="Arial" w:hAnsi="Arial" w:cs="Arial"/>
          <w:color w:val="000000"/>
          <w:lang w:val="es-ES" w:eastAsia="es-ES"/>
        </w:rPr>
        <w:t>demas</w:t>
      </w:r>
      <w:proofErr w:type="spellEnd"/>
      <w:r w:rsidR="0018673C" w:rsidRPr="0018673C">
        <w:rPr>
          <w:rFonts w:ascii="Arial" w:hAnsi="Arial" w:cs="Arial"/>
          <w:color w:val="000000"/>
          <w:lang w:val="es-ES" w:eastAsia="es-ES"/>
        </w:rPr>
        <w:t xml:space="preserve"> actividades del proyecto apoyando la ejecución de tareas durante jornadas y eventos en campo, orientados a la intervención con las distintas poblaciones vinculadas al proyecto o en los procesos de socialización y vinculación de la población beneficiaria.</w:t>
      </w:r>
    </w:p>
    <w:p w14:paraId="1312EFB4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> </w:t>
      </w:r>
    </w:p>
    <w:p w14:paraId="58828137" w14:textId="4B4A49F6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 xml:space="preserve">- </w:t>
      </w:r>
      <w:r w:rsidRPr="0018673C">
        <w:rPr>
          <w:rFonts w:ascii="Arial" w:hAnsi="Arial" w:cs="Arial"/>
          <w:color w:val="000000"/>
          <w:lang w:eastAsia="es-ES"/>
        </w:rPr>
        <w:t>Apoyé</w:t>
      </w:r>
      <w:r w:rsidRPr="0018673C">
        <w:rPr>
          <w:rFonts w:ascii="Arial" w:hAnsi="Arial" w:cs="Arial"/>
          <w:color w:val="000000"/>
          <w:lang w:eastAsia="es-ES"/>
        </w:rPr>
        <w:t xml:space="preserve"> en el desarrollo de jornadas deportivas y recreativas a los beneficiarios del programa Activamente de la Comuna 14, enfocándonos en trabajar movilidad y flexibilidad, atendiendo a la comunidad de adulto mayor, gracias a la oferta de la </w:t>
      </w:r>
      <w:proofErr w:type="gramStart"/>
      <w:r w:rsidRPr="0018673C">
        <w:rPr>
          <w:rFonts w:ascii="Arial" w:hAnsi="Arial" w:cs="Arial"/>
          <w:color w:val="000000"/>
          <w:lang w:eastAsia="es-ES"/>
        </w:rPr>
        <w:t>Secretaria</w:t>
      </w:r>
      <w:proofErr w:type="gramEnd"/>
      <w:r w:rsidRPr="0018673C">
        <w:rPr>
          <w:rFonts w:ascii="Arial" w:hAnsi="Arial" w:cs="Arial"/>
          <w:color w:val="000000"/>
          <w:lang w:eastAsia="es-ES"/>
        </w:rPr>
        <w:t xml:space="preserve"> del Deporte y la Recreación.</w:t>
      </w:r>
    </w:p>
    <w:p w14:paraId="21A3F6FF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</w:p>
    <w:p w14:paraId="2A474A36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0BF6CE97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> </w:t>
      </w:r>
    </w:p>
    <w:p w14:paraId="16602996" w14:textId="7FD368A8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 xml:space="preserve">- </w:t>
      </w:r>
      <w:r w:rsidRPr="0018673C">
        <w:rPr>
          <w:rFonts w:ascii="Arial" w:hAnsi="Arial" w:cs="Arial"/>
          <w:color w:val="000000"/>
          <w:lang w:eastAsia="es-ES"/>
        </w:rPr>
        <w:t>Realicé</w:t>
      </w:r>
      <w:r w:rsidRPr="0018673C">
        <w:rPr>
          <w:rFonts w:ascii="Arial" w:hAnsi="Arial" w:cs="Arial"/>
          <w:color w:val="000000"/>
          <w:lang w:eastAsia="es-ES"/>
        </w:rPr>
        <w:t xml:space="preserve"> el </w:t>
      </w:r>
      <w:proofErr w:type="gramStart"/>
      <w:r w:rsidRPr="0018673C">
        <w:rPr>
          <w:rFonts w:ascii="Arial" w:hAnsi="Arial" w:cs="Arial"/>
          <w:color w:val="000000"/>
          <w:lang w:eastAsia="es-ES"/>
        </w:rPr>
        <w:t>cargue</w:t>
      </w:r>
      <w:proofErr w:type="gramEnd"/>
      <w:r w:rsidRPr="0018673C">
        <w:rPr>
          <w:rFonts w:ascii="Arial" w:hAnsi="Arial" w:cs="Arial"/>
          <w:color w:val="000000"/>
          <w:lang w:eastAsia="es-ES"/>
        </w:rPr>
        <w:t xml:space="preserve"> correspondiente de los usuarios beneficiarios de la comuna 14 en la Plataforma SIDER, con el fin de mantener las estadísticas del programa Activamente actualizada en este periodo.</w:t>
      </w:r>
    </w:p>
    <w:p w14:paraId="022811D9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</w:p>
    <w:p w14:paraId="564167B4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14:paraId="2634553D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lastRenderedPageBreak/>
        <w:t> </w:t>
      </w:r>
    </w:p>
    <w:p w14:paraId="40B6BE68" w14:textId="05EA2BA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 xml:space="preserve">- </w:t>
      </w:r>
      <w:r w:rsidRPr="0018673C">
        <w:rPr>
          <w:rFonts w:ascii="Arial" w:hAnsi="Arial" w:cs="Arial"/>
          <w:color w:val="000000"/>
          <w:lang w:eastAsia="es-ES"/>
        </w:rPr>
        <w:t>No fui</w:t>
      </w:r>
      <w:r w:rsidRPr="0018673C">
        <w:rPr>
          <w:rFonts w:ascii="Arial" w:hAnsi="Arial" w:cs="Arial"/>
          <w:color w:val="000000"/>
          <w:lang w:eastAsia="es-ES"/>
        </w:rPr>
        <w:t xml:space="preserve"> requerida para el desarrollo de esta actividad durante este periodo.</w:t>
      </w:r>
    </w:p>
    <w:p w14:paraId="3DB36CEE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</w:p>
    <w:p w14:paraId="2766B570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> 4.Brindar apoyo en actividades operativas, logísticas o asistenciales de carácter misional, requeridas por la Secretaría del Deporte y la Recreación, en cumplimiento del objeto contractual.</w:t>
      </w:r>
    </w:p>
    <w:p w14:paraId="2A4B4E66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> </w:t>
      </w:r>
    </w:p>
    <w:p w14:paraId="260B6830" w14:textId="3AAB8CC0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 xml:space="preserve">- </w:t>
      </w:r>
      <w:r w:rsidRPr="0018673C">
        <w:rPr>
          <w:rFonts w:ascii="Arial" w:hAnsi="Arial" w:cs="Arial"/>
          <w:color w:val="000000"/>
          <w:lang w:eastAsia="es-ES"/>
        </w:rPr>
        <w:t>Realicé</w:t>
      </w:r>
      <w:r w:rsidRPr="0018673C">
        <w:rPr>
          <w:rFonts w:ascii="Arial" w:hAnsi="Arial" w:cs="Arial"/>
          <w:color w:val="000000"/>
          <w:lang w:eastAsia="es-ES"/>
        </w:rPr>
        <w:t xml:space="preserve"> una jornada de pausas activas para la Fundación de Cristo Señor de la Vida a la población adulto mayor, con el objetivo de brindar beneficios de la oferta institucional de la </w:t>
      </w:r>
      <w:proofErr w:type="gramStart"/>
      <w:r w:rsidRPr="0018673C">
        <w:rPr>
          <w:rFonts w:ascii="Arial" w:hAnsi="Arial" w:cs="Arial"/>
          <w:color w:val="000000"/>
          <w:lang w:eastAsia="es-ES"/>
        </w:rPr>
        <w:t>Secretaria</w:t>
      </w:r>
      <w:proofErr w:type="gramEnd"/>
      <w:r w:rsidRPr="0018673C">
        <w:rPr>
          <w:rFonts w:ascii="Arial" w:hAnsi="Arial" w:cs="Arial"/>
          <w:color w:val="000000"/>
          <w:lang w:eastAsia="es-ES"/>
        </w:rPr>
        <w:t xml:space="preserve"> del Deporte y la Recreación.</w:t>
      </w:r>
    </w:p>
    <w:p w14:paraId="1EA8B7B5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</w:p>
    <w:p w14:paraId="499C4C0E" w14:textId="77777777" w:rsidR="0018673C" w:rsidRPr="0018673C" w:rsidRDefault="0018673C" w:rsidP="0018673C">
      <w:pPr>
        <w:suppressAutoHyphens w:val="0"/>
        <w:jc w:val="both"/>
        <w:rPr>
          <w:rFonts w:ascii="Arial" w:hAnsi="Arial" w:cs="Arial"/>
          <w:lang w:eastAsia="es-ES"/>
        </w:rPr>
      </w:pPr>
      <w:r w:rsidRPr="0018673C">
        <w:rPr>
          <w:rFonts w:ascii="Arial" w:hAnsi="Arial" w:cs="Arial"/>
          <w:color w:val="000000"/>
          <w:lang w:eastAsia="es-ES"/>
        </w:rPr>
        <w:t> 5.Las demás relacionadas con el desarrollo del objeto contractual.</w:t>
      </w:r>
    </w:p>
    <w:p w14:paraId="65D58154" w14:textId="26FC01CF" w:rsidR="00C45C43" w:rsidRPr="0018673C" w:rsidRDefault="0018673C" w:rsidP="0018673C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8673C">
        <w:rPr>
          <w:rFonts w:ascii="Arial" w:hAnsi="Arial" w:cs="Arial"/>
          <w:lang w:val="es-ES" w:eastAsia="es-ES"/>
        </w:rPr>
        <w:br/>
      </w:r>
      <w:r w:rsidRPr="0018673C">
        <w:rPr>
          <w:rFonts w:ascii="Arial" w:hAnsi="Arial" w:cs="Arial"/>
          <w:color w:val="000000"/>
          <w:lang w:val="es-ES" w:eastAsia="es-ES"/>
        </w:rPr>
        <w:t>No fui</w:t>
      </w:r>
      <w:r w:rsidRPr="0018673C">
        <w:rPr>
          <w:rFonts w:ascii="Arial" w:hAnsi="Arial" w:cs="Arial"/>
          <w:color w:val="000000"/>
          <w:lang w:val="es-ES" w:eastAsia="es-ES"/>
        </w:rPr>
        <w:t xml:space="preserve"> requerida para el desarrollo de esta actividad durante este periodo.</w:t>
      </w:r>
    </w:p>
    <w:p w14:paraId="33C394CB" w14:textId="77777777" w:rsidR="0018673C" w:rsidRPr="0018673C" w:rsidRDefault="0018673C" w:rsidP="0018673C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4ACF621C" w14:textId="77777777" w:rsidR="00C45C43" w:rsidRPr="0018673C" w:rsidRDefault="00C45C43" w:rsidP="0018673C">
      <w:pPr>
        <w:pStyle w:val="Textoindependiente"/>
        <w:rPr>
          <w:rFonts w:ascii="Arial" w:hAnsi="Arial" w:cs="Arial"/>
          <w:b/>
        </w:rPr>
      </w:pPr>
      <w:r w:rsidRPr="0018673C">
        <w:rPr>
          <w:rFonts w:ascii="Arial" w:hAnsi="Arial" w:cs="Arial"/>
        </w:rPr>
        <w:t xml:space="preserve">Informe de gestión relacionada con la ejecución de la </w:t>
      </w:r>
      <w:r w:rsidRPr="0018673C">
        <w:rPr>
          <w:rFonts w:ascii="Arial" w:hAnsi="Arial" w:cs="Arial"/>
          <w:b/>
        </w:rPr>
        <w:t>TERCERA CUOTA</w:t>
      </w:r>
    </w:p>
    <w:p w14:paraId="10F3A9E9" w14:textId="77777777" w:rsidR="00C45C43" w:rsidRPr="0018673C" w:rsidRDefault="00C45C43" w:rsidP="0018673C">
      <w:pPr>
        <w:pStyle w:val="Textoindependiente"/>
        <w:rPr>
          <w:rFonts w:ascii="Arial" w:hAnsi="Arial" w:cs="Arial"/>
          <w:b/>
        </w:rPr>
      </w:pPr>
    </w:p>
    <w:p w14:paraId="6ECA0C09" w14:textId="77777777" w:rsidR="00C45C43" w:rsidRPr="0018673C" w:rsidRDefault="00C45C43" w:rsidP="0018673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05DFBD2C" w14:textId="77777777" w:rsidR="0018673C" w:rsidRPr="0018673C" w:rsidRDefault="0018673C" w:rsidP="0018673C">
      <w:pPr>
        <w:pStyle w:val="Default"/>
        <w:jc w:val="both"/>
      </w:pPr>
      <w:r w:rsidRPr="0018673C">
        <w:t xml:space="preserve">1. Apoyar la realización y asistencia en el desarrollo de las actividades formativas facilitando los procesos del </w:t>
      </w:r>
      <w:proofErr w:type="gramStart"/>
      <w:r w:rsidRPr="0018673C">
        <w:t>proyecto,  y</w:t>
      </w:r>
      <w:proofErr w:type="gramEnd"/>
      <w:r w:rsidRPr="0018673C">
        <w:t xml:space="preserve"> organizando el desarrollo de las acciones para la atención del programa Activamente y </w:t>
      </w:r>
      <w:proofErr w:type="spellStart"/>
      <w:r w:rsidRPr="0018673C">
        <w:t>demas</w:t>
      </w:r>
      <w:proofErr w:type="spellEnd"/>
      <w:r w:rsidRPr="0018673C">
        <w:t xml:space="preserve"> actividades del proyecto apoyando la ejecución de tareas durante jornadas y eventos en campo, orientados a la intervención con las distintas poblaciones vinculadas al proyecto o en los procesos de socialización y vinculación de la población beneficiaria.</w:t>
      </w:r>
    </w:p>
    <w:p w14:paraId="7368E745" w14:textId="77777777" w:rsidR="0018673C" w:rsidRPr="0018673C" w:rsidRDefault="0018673C" w:rsidP="0018673C">
      <w:pPr>
        <w:pStyle w:val="Default"/>
        <w:jc w:val="both"/>
      </w:pPr>
      <w:r w:rsidRPr="0018673C">
        <w:t xml:space="preserve"> </w:t>
      </w:r>
    </w:p>
    <w:p w14:paraId="1A7D3B4E" w14:textId="4DD02942" w:rsidR="0018673C" w:rsidRPr="0018673C" w:rsidRDefault="0018673C" w:rsidP="0018673C">
      <w:pPr>
        <w:pStyle w:val="Default"/>
        <w:jc w:val="both"/>
      </w:pPr>
      <w:r w:rsidRPr="0018673C">
        <w:t xml:space="preserve">- </w:t>
      </w:r>
      <w:r w:rsidRPr="0018673C">
        <w:t>Apoyé</w:t>
      </w:r>
      <w:r w:rsidRPr="0018673C">
        <w:t xml:space="preserve"> en el desarrollo de jornadas deportivas y recreativas a los beneficiarios del programa Activamente de la Comuna 14, enfocándonos en trabajar movilidad y flexibilidad, atendiendo a la comunidad de adulto mayor, gracias a la oferta de la </w:t>
      </w:r>
      <w:proofErr w:type="gramStart"/>
      <w:r w:rsidRPr="0018673C">
        <w:t>Secretaria</w:t>
      </w:r>
      <w:proofErr w:type="gramEnd"/>
      <w:r w:rsidRPr="0018673C">
        <w:t xml:space="preserve"> del Deporte y la Recreación.</w:t>
      </w:r>
    </w:p>
    <w:p w14:paraId="5158CEEA" w14:textId="77777777" w:rsidR="0018673C" w:rsidRPr="0018673C" w:rsidRDefault="0018673C" w:rsidP="0018673C">
      <w:pPr>
        <w:pStyle w:val="Default"/>
        <w:jc w:val="both"/>
      </w:pPr>
    </w:p>
    <w:p w14:paraId="5706CDF5" w14:textId="77777777" w:rsidR="0018673C" w:rsidRPr="0018673C" w:rsidRDefault="0018673C" w:rsidP="0018673C">
      <w:pPr>
        <w:pStyle w:val="Default"/>
        <w:jc w:val="both"/>
      </w:pPr>
      <w:r w:rsidRPr="0018673C"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3B181FDF" w14:textId="77777777" w:rsidR="0018673C" w:rsidRPr="0018673C" w:rsidRDefault="0018673C" w:rsidP="0018673C">
      <w:pPr>
        <w:pStyle w:val="Default"/>
        <w:jc w:val="both"/>
      </w:pPr>
      <w:r w:rsidRPr="0018673C">
        <w:t xml:space="preserve"> </w:t>
      </w:r>
    </w:p>
    <w:p w14:paraId="278B8F1F" w14:textId="370A447A" w:rsidR="0018673C" w:rsidRPr="0018673C" w:rsidRDefault="0018673C" w:rsidP="0018673C">
      <w:pPr>
        <w:pStyle w:val="Default"/>
        <w:jc w:val="both"/>
      </w:pPr>
      <w:r w:rsidRPr="0018673C">
        <w:t xml:space="preserve">- </w:t>
      </w:r>
      <w:r w:rsidRPr="0018673C">
        <w:t>Realicé</w:t>
      </w:r>
      <w:r w:rsidRPr="0018673C">
        <w:t xml:space="preserve"> el </w:t>
      </w:r>
      <w:proofErr w:type="gramStart"/>
      <w:r w:rsidRPr="0018673C">
        <w:t>cargue</w:t>
      </w:r>
      <w:proofErr w:type="gramEnd"/>
      <w:r w:rsidRPr="0018673C">
        <w:t xml:space="preserve"> correspondiente de los usuarios beneficiarios de la comuna 14 en la Plata-forma SIDER, con el fin de mantener las estadísticas del programa Activamente actualizada en este periodo.</w:t>
      </w:r>
    </w:p>
    <w:p w14:paraId="2FFE5B53" w14:textId="77777777" w:rsidR="0018673C" w:rsidRPr="0018673C" w:rsidRDefault="0018673C" w:rsidP="0018673C">
      <w:pPr>
        <w:pStyle w:val="Default"/>
        <w:jc w:val="both"/>
      </w:pPr>
    </w:p>
    <w:p w14:paraId="4C02486F" w14:textId="77777777" w:rsidR="0018673C" w:rsidRPr="0018673C" w:rsidRDefault="0018673C" w:rsidP="0018673C">
      <w:pPr>
        <w:pStyle w:val="Default"/>
        <w:jc w:val="both"/>
      </w:pPr>
      <w:r w:rsidRPr="0018673C"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0EA19688" w14:textId="77777777" w:rsidR="0018673C" w:rsidRPr="0018673C" w:rsidRDefault="0018673C" w:rsidP="0018673C">
      <w:pPr>
        <w:pStyle w:val="Default"/>
        <w:jc w:val="both"/>
      </w:pPr>
      <w:r w:rsidRPr="0018673C">
        <w:t xml:space="preserve"> </w:t>
      </w:r>
    </w:p>
    <w:p w14:paraId="68188877" w14:textId="39B1EF4E" w:rsidR="0018673C" w:rsidRPr="0018673C" w:rsidRDefault="0018673C" w:rsidP="0018673C">
      <w:pPr>
        <w:pStyle w:val="Default"/>
        <w:jc w:val="both"/>
      </w:pPr>
      <w:r w:rsidRPr="0018673C">
        <w:lastRenderedPageBreak/>
        <w:t>Participé</w:t>
      </w:r>
      <w:r w:rsidRPr="0018673C">
        <w:t xml:space="preserve"> en la mesa de trabajo desarrollada en la Comuna 14, con el fin de presentar las actividades que van a impactar a la comunidad por parte de los monitores de la Subsecretaria de Fomento de la </w:t>
      </w:r>
      <w:proofErr w:type="gramStart"/>
      <w:r w:rsidRPr="0018673C">
        <w:t>Secretaria</w:t>
      </w:r>
      <w:proofErr w:type="gramEnd"/>
      <w:r w:rsidRPr="0018673C">
        <w:t xml:space="preserve"> del Deporte y la Recreación.</w:t>
      </w:r>
    </w:p>
    <w:p w14:paraId="10382BC1" w14:textId="77777777" w:rsidR="0018673C" w:rsidRPr="0018673C" w:rsidRDefault="0018673C" w:rsidP="0018673C">
      <w:pPr>
        <w:pStyle w:val="Default"/>
        <w:jc w:val="both"/>
      </w:pPr>
    </w:p>
    <w:p w14:paraId="55F33B84" w14:textId="77777777" w:rsidR="0018673C" w:rsidRPr="0018673C" w:rsidRDefault="0018673C" w:rsidP="0018673C">
      <w:pPr>
        <w:pStyle w:val="Default"/>
        <w:jc w:val="both"/>
      </w:pPr>
      <w:r w:rsidRPr="0018673C"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6F3F1DD4" w14:textId="77777777" w:rsidR="0018673C" w:rsidRPr="0018673C" w:rsidRDefault="0018673C" w:rsidP="0018673C">
      <w:pPr>
        <w:pStyle w:val="Default"/>
        <w:jc w:val="both"/>
      </w:pPr>
      <w:r w:rsidRPr="0018673C">
        <w:t xml:space="preserve"> </w:t>
      </w:r>
    </w:p>
    <w:p w14:paraId="636836EA" w14:textId="562E121C" w:rsidR="0018673C" w:rsidRPr="0018673C" w:rsidRDefault="0018673C" w:rsidP="0018673C">
      <w:pPr>
        <w:pStyle w:val="Default"/>
        <w:jc w:val="both"/>
      </w:pPr>
      <w:r w:rsidRPr="0018673C">
        <w:t xml:space="preserve">- </w:t>
      </w:r>
      <w:r w:rsidRPr="0018673C">
        <w:t>Realicé</w:t>
      </w:r>
      <w:r w:rsidRPr="0018673C">
        <w:t xml:space="preserve"> una jornada de pausas activas para la Fundación de Cristo Señor de la Vida a la población adulto mayor, con el objetivo de brindar beneficios de la oferta institucional de la </w:t>
      </w:r>
      <w:proofErr w:type="gramStart"/>
      <w:r w:rsidRPr="0018673C">
        <w:t>Secretaria</w:t>
      </w:r>
      <w:proofErr w:type="gramEnd"/>
      <w:r w:rsidRPr="0018673C">
        <w:t xml:space="preserve"> del Deporte y la Recreación.</w:t>
      </w:r>
    </w:p>
    <w:p w14:paraId="300F943D" w14:textId="77777777" w:rsidR="0018673C" w:rsidRPr="0018673C" w:rsidRDefault="0018673C" w:rsidP="0018673C">
      <w:pPr>
        <w:pStyle w:val="Default"/>
        <w:jc w:val="both"/>
      </w:pPr>
    </w:p>
    <w:p w14:paraId="60B6AAD8" w14:textId="77777777" w:rsidR="0018673C" w:rsidRPr="0018673C" w:rsidRDefault="0018673C" w:rsidP="0018673C">
      <w:pPr>
        <w:pStyle w:val="Default"/>
        <w:jc w:val="both"/>
      </w:pPr>
      <w:r w:rsidRPr="0018673C">
        <w:t xml:space="preserve"> 5.Las demás relacionadas con el desarrollo del objeto contractual.</w:t>
      </w:r>
    </w:p>
    <w:p w14:paraId="59214D59" w14:textId="77777777" w:rsidR="0018673C" w:rsidRPr="0018673C" w:rsidRDefault="0018673C" w:rsidP="0018673C">
      <w:pPr>
        <w:pStyle w:val="Default"/>
        <w:jc w:val="both"/>
      </w:pPr>
    </w:p>
    <w:p w14:paraId="3077B006" w14:textId="5BB80304" w:rsidR="00C45C43" w:rsidRPr="0018673C" w:rsidRDefault="0018673C" w:rsidP="0018673C">
      <w:pPr>
        <w:pStyle w:val="Default"/>
        <w:jc w:val="both"/>
      </w:pPr>
      <w:r w:rsidRPr="0018673C">
        <w:t>-</w:t>
      </w:r>
      <w:r w:rsidRPr="0018673C">
        <w:t>Participé</w:t>
      </w:r>
      <w:r w:rsidRPr="0018673C">
        <w:t xml:space="preserve"> en el marco del evento denominado Petronio </w:t>
      </w:r>
      <w:r w:rsidRPr="0018673C">
        <w:t>Álvarez</w:t>
      </w:r>
      <w:r w:rsidRPr="0018673C">
        <w:t>, presentando los logros de los deportistas de Cali élite, durante los Juegos Departamentales 2025.</w:t>
      </w:r>
    </w:p>
    <w:p w14:paraId="4C631A5E" w14:textId="77777777" w:rsidR="00C45C43" w:rsidRDefault="00C45C43">
      <w:pPr>
        <w:pStyle w:val="Textoindependiente"/>
        <w:rPr>
          <w:rFonts w:ascii="Arial" w:hAnsi="Arial" w:cs="Arial"/>
        </w:rPr>
      </w:pPr>
    </w:p>
    <w:p w14:paraId="356CFA99" w14:textId="77777777" w:rsidR="0018673C" w:rsidRDefault="0018673C">
      <w:pPr>
        <w:pStyle w:val="Textoindependiente"/>
        <w:rPr>
          <w:rFonts w:ascii="Arial" w:hAnsi="Arial" w:cs="Arial"/>
        </w:rPr>
      </w:pPr>
    </w:p>
    <w:p w14:paraId="7DC6C34C" w14:textId="77777777" w:rsidR="0018673C" w:rsidRDefault="0018673C" w:rsidP="0018673C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4847EB">
        <w:rPr>
          <w:rFonts w:ascii="Arial" w:hAnsi="Arial" w:cs="Arial"/>
          <w:noProof/>
        </w:rPr>
        <w:t>/ago/2025</w:t>
      </w:r>
    </w:p>
    <w:p w14:paraId="4D3F2FCC" w14:textId="77777777" w:rsidR="0018673C" w:rsidRDefault="0018673C" w:rsidP="0018673C">
      <w:pPr>
        <w:suppressAutoHyphens w:val="0"/>
        <w:jc w:val="both"/>
        <w:rPr>
          <w:rFonts w:ascii="Arial" w:hAnsi="Arial" w:cs="Arial"/>
        </w:rPr>
      </w:pPr>
    </w:p>
    <w:p w14:paraId="0C198240" w14:textId="77777777" w:rsidR="0018673C" w:rsidRDefault="0018673C" w:rsidP="0018673C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49A67C42" w14:textId="77777777" w:rsidR="0018673C" w:rsidRDefault="0018673C" w:rsidP="0018673C">
      <w:pPr>
        <w:pStyle w:val="Textoindependiente"/>
        <w:rPr>
          <w:rFonts w:ascii="Arial" w:hAnsi="Arial" w:cs="Arial"/>
          <w:color w:val="000000"/>
        </w:rPr>
      </w:pPr>
    </w:p>
    <w:p w14:paraId="12F9D3DC" w14:textId="77777777" w:rsidR="0018673C" w:rsidRDefault="0018673C" w:rsidP="0018673C">
      <w:pPr>
        <w:pStyle w:val="Textoindependiente"/>
        <w:rPr>
          <w:rFonts w:ascii="Arial" w:hAnsi="Arial" w:cs="Arial"/>
          <w:color w:val="000000"/>
        </w:rPr>
      </w:pPr>
      <w:r>
        <w:rPr>
          <w:noProof/>
          <w:bdr w:val="none" w:sz="0" w:space="0" w:color="auto" w:frame="1"/>
        </w:rPr>
        <w:drawing>
          <wp:inline distT="0" distB="0" distL="0" distR="0" wp14:anchorId="01664CF6" wp14:editId="4CA3225A">
            <wp:extent cx="3038534" cy="498379"/>
            <wp:effectExtent l="0" t="0" r="0" b="0"/>
            <wp:docPr id="20959454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08" cy="50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15745" w14:textId="77777777" w:rsidR="0018673C" w:rsidRPr="00A82B09" w:rsidRDefault="0018673C" w:rsidP="0018673C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06BDBC53" w14:textId="77777777" w:rsidR="0018673C" w:rsidRPr="008445B1" w:rsidRDefault="0018673C" w:rsidP="0018673C">
      <w:pPr>
        <w:pStyle w:val="Textoindependiente"/>
        <w:rPr>
          <w:rFonts w:ascii="Arial" w:hAnsi="Arial" w:cs="Arial"/>
        </w:rPr>
      </w:pPr>
      <w:r w:rsidRPr="004847EB">
        <w:rPr>
          <w:rFonts w:ascii="Arial" w:hAnsi="Arial" w:cs="Arial"/>
          <w:noProof/>
        </w:rPr>
        <w:t>LIZETH YURLEY HERNANDEZ RODRIGUEZ</w:t>
      </w:r>
    </w:p>
    <w:p w14:paraId="37EE6FDB" w14:textId="77777777" w:rsidR="0018673C" w:rsidRPr="00A82B09" w:rsidRDefault="0018673C" w:rsidP="0018673C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4847EB">
        <w:rPr>
          <w:rFonts w:ascii="Arial" w:hAnsi="Arial" w:cs="Arial"/>
          <w:noProof/>
        </w:rPr>
        <w:t>1006253001</w:t>
      </w:r>
      <w:r w:rsidRPr="00A82B09">
        <w:rPr>
          <w:rFonts w:ascii="Arial" w:hAnsi="Arial" w:cs="Arial"/>
        </w:rPr>
        <w:tab/>
        <w:t xml:space="preserve">    </w:t>
      </w:r>
    </w:p>
    <w:p w14:paraId="5145E4C5" w14:textId="77777777" w:rsidR="0018673C" w:rsidRDefault="0018673C" w:rsidP="0018673C">
      <w:pPr>
        <w:pStyle w:val="Textoindependiente"/>
        <w:rPr>
          <w:rFonts w:ascii="Arial" w:hAnsi="Arial" w:cs="Arial"/>
          <w:lang w:val="pt-BR"/>
        </w:rPr>
        <w:sectPr w:rsidR="0018673C" w:rsidSect="0018673C">
          <w:headerReference w:type="default" r:id="rId9"/>
          <w:footnotePr>
            <w:pos w:val="beneathText"/>
          </w:footnotePr>
          <w:type w:val="continuous"/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34F38875" w14:textId="77777777" w:rsidR="0018673C" w:rsidRPr="00A82B09" w:rsidRDefault="0018673C">
      <w:pPr>
        <w:pStyle w:val="Textoindependiente"/>
        <w:rPr>
          <w:rFonts w:ascii="Arial" w:hAnsi="Arial" w:cs="Arial"/>
        </w:rPr>
      </w:pPr>
    </w:p>
    <w:sectPr w:rsidR="0018673C" w:rsidRPr="00A82B09" w:rsidSect="00C45C43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28C06" w14:textId="77777777" w:rsidR="00575D16" w:rsidRDefault="00575D16">
      <w:r>
        <w:separator/>
      </w:r>
    </w:p>
  </w:endnote>
  <w:endnote w:type="continuationSeparator" w:id="0">
    <w:p w14:paraId="0E8BBAD9" w14:textId="77777777" w:rsidR="00575D16" w:rsidRDefault="0057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0D85B" w14:textId="77777777" w:rsidR="00575D16" w:rsidRDefault="00575D16">
      <w:r>
        <w:separator/>
      </w:r>
    </w:p>
  </w:footnote>
  <w:footnote w:type="continuationSeparator" w:id="0">
    <w:p w14:paraId="6800D7B4" w14:textId="77777777" w:rsidR="00575D16" w:rsidRDefault="0057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BE40" w14:textId="77777777" w:rsidR="0018673C" w:rsidRPr="000005A3" w:rsidRDefault="0018673C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58B45D3D" w14:textId="77777777" w:rsidR="0018673C" w:rsidRPr="000005A3" w:rsidRDefault="0018673C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4847EB">
      <w:rPr>
        <w:rFonts w:ascii="Arial" w:hAnsi="Arial" w:cs="Arial"/>
        <w:b/>
        <w:bCs/>
        <w:noProof/>
        <w:lang w:val="es-MX"/>
      </w:rPr>
      <w:t>4162.010.26.1.2033-2025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AE0C" w14:textId="77777777" w:rsidR="00C45C43" w:rsidRPr="000005A3" w:rsidRDefault="00C45C43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14E7C174" w14:textId="77777777" w:rsidR="00C45C43" w:rsidRPr="000005A3" w:rsidRDefault="00C45C43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>
      <w:rPr>
        <w:rFonts w:ascii="Arial" w:hAnsi="Arial" w:cs="Arial"/>
        <w:b/>
        <w:bCs/>
        <w:noProof/>
        <w:lang w:val="es-MX"/>
      </w:rPr>
      <w:t>«CONTRATO»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5124571">
    <w:abstractNumId w:val="9"/>
  </w:num>
  <w:num w:numId="2" w16cid:durableId="1587299433">
    <w:abstractNumId w:val="1"/>
  </w:num>
  <w:num w:numId="3" w16cid:durableId="390543914">
    <w:abstractNumId w:val="4"/>
  </w:num>
  <w:num w:numId="4" w16cid:durableId="1785689622">
    <w:abstractNumId w:val="2"/>
  </w:num>
  <w:num w:numId="5" w16cid:durableId="2010862381">
    <w:abstractNumId w:val="0"/>
  </w:num>
  <w:num w:numId="6" w16cid:durableId="520750558">
    <w:abstractNumId w:val="10"/>
  </w:num>
  <w:num w:numId="7" w16cid:durableId="2010518180">
    <w:abstractNumId w:val="20"/>
  </w:num>
  <w:num w:numId="8" w16cid:durableId="1553299347">
    <w:abstractNumId w:val="19"/>
  </w:num>
  <w:num w:numId="9" w16cid:durableId="550775765">
    <w:abstractNumId w:val="17"/>
  </w:num>
  <w:num w:numId="10" w16cid:durableId="781875008">
    <w:abstractNumId w:val="15"/>
  </w:num>
  <w:num w:numId="11" w16cid:durableId="301085425">
    <w:abstractNumId w:val="3"/>
  </w:num>
  <w:num w:numId="12" w16cid:durableId="2022008482">
    <w:abstractNumId w:val="14"/>
  </w:num>
  <w:num w:numId="13" w16cid:durableId="1872523472">
    <w:abstractNumId w:val="21"/>
  </w:num>
  <w:num w:numId="14" w16cid:durableId="788401094">
    <w:abstractNumId w:val="12"/>
  </w:num>
  <w:num w:numId="15" w16cid:durableId="627054976">
    <w:abstractNumId w:val="13"/>
  </w:num>
  <w:num w:numId="16" w16cid:durableId="1477524283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706639313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433357794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78697116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8673C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D7596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47EA"/>
    <w:rsid w:val="004D567D"/>
    <w:rsid w:val="004E27AD"/>
    <w:rsid w:val="004E63DF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208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5D16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A46C8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C43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B42A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1179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 Aristizabal</cp:lastModifiedBy>
  <cp:revision>1</cp:revision>
  <cp:lastPrinted>2023-04-12T14:19:00Z</cp:lastPrinted>
  <dcterms:created xsi:type="dcterms:W3CDTF">2025-08-19T09:23:00Z</dcterms:created>
  <dcterms:modified xsi:type="dcterms:W3CDTF">2025-08-19T09:44:00Z</dcterms:modified>
</cp:coreProperties>
</file>